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1.10.0 -->
  <w:body>
    <w:p>
      <w:pPr>
        <w:widowControl w:val="0"/>
        <w:spacing w:before="4" w:after="0" w:line="110" w:lineRule="atLeast"/>
        <w:rPr>
          <w:rFonts w:ascii="Times New Roman" w:eastAsia="Times New Roman" w:hAnsi="Times New Roman" w:cs="Times New Roman"/>
          <w:sz w:val="11"/>
          <w:szCs w:val="11"/>
        </w:rPr>
      </w:pPr>
    </w:p>
    <w:p>
      <w:pPr>
        <w:widowControl w:val="0"/>
        <w:spacing w:before="9" w:after="0" w:line="451" w:lineRule="atLeast"/>
        <w:ind w:left="2160"/>
        <w:rPr>
          <w:rFonts w:ascii="Arial" w:eastAsia="Arial" w:hAnsi="Arial" w:cs="Arial"/>
          <w:sz w:val="20"/>
          <w:szCs w:val="20"/>
        </w:rPr>
      </w:pPr>
    </w:p>
    <w:p>
      <w:pPr>
        <w:widowControl w:val="0"/>
        <w:spacing w:before="9" w:after="0" w:line="451" w:lineRule="atLeast"/>
      </w:pPr>
      <w:r>
        <w:rPr>
          <w:strike w:val="0"/>
          <w:u w:val="none"/>
        </w:rPr>
        <w:drawing>
          <wp:anchor simplePos="0" relativeHeight="251659264" behindDoc="1" locked="0" layoutInCell="1" allowOverlap="1">
            <wp:simplePos x="0" y="0"/>
            <wp:positionH relativeFrom="page">
              <wp:posOffset>848360</wp:posOffset>
            </wp:positionH>
            <wp:positionV relativeFrom="paragraph">
              <wp:posOffset>340995</wp:posOffset>
            </wp:positionV>
            <wp:extent cx="6105525" cy="9525"/>
            <wp:wrapNone/>
            <wp:docPr id="100001" name="" descr="This bar was added to denote separation of the program name/form type from the description and content of the 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u w:val="none"/>
        </w:rPr>
        <w:drawing>
          <wp:anchor simplePos="0" relativeHeight="251658240" behindDoc="1" locked="0" layoutInCell="1" allowOverlap="1">
            <wp:simplePos x="0" y="0"/>
            <wp:positionH relativeFrom="page">
              <wp:posOffset>838835</wp:posOffset>
            </wp:positionH>
            <wp:positionV relativeFrom="paragraph">
              <wp:posOffset>-29845</wp:posOffset>
            </wp:positionV>
            <wp:extent cx="6105525" cy="9525"/>
            <wp:wrapNone/>
            <wp:docPr id="100003" name="" descr="This bar was added to denote separation of the program name/form type from the description and content of the 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Հյուրընկալող/իրականացնող կազմակերպության տեղեկատվական ձև</w:t>
      </w:r>
    </w:p>
    <w:p>
      <w:pPr>
        <w:widowControl w:val="0"/>
        <w:spacing w:before="13" w:after="0" w:line="280" w:lineRule="atLeast"/>
        <w:rPr>
          <w:rFonts w:ascii="Arial" w:eastAsia="Arial" w:hAnsi="Arial" w:cs="Arial"/>
          <w:sz w:val="28"/>
          <w:szCs w:val="28"/>
        </w:rPr>
      </w:pPr>
    </w:p>
    <w:p>
      <w:pPr>
        <w:widowControl w:val="0"/>
        <w:spacing w:before="12" w:after="0" w:line="220" w:lineRule="atLeast"/>
        <w:rPr>
          <w:rFonts w:ascii="Calibri" w:eastAsia="Calibri" w:hAnsi="Calibri" w:cs="Calibri"/>
          <w:sz w:val="24"/>
          <w:szCs w:val="24"/>
        </w:rPr>
      </w:pPr>
    </w:p>
    <w:p>
      <w:pPr>
        <w:widowControl w:val="0"/>
        <w:numPr>
          <w:ilvl w:val="0"/>
          <w:numId w:val="1"/>
        </w:numPr>
        <w:pBdr>
          <w:left w:val="none" w:sz="0" w:space="3" w:color="auto"/>
        </w:pBdr>
        <w:spacing w:before="0" w:after="0" w:line="360" w:lineRule="auto"/>
        <w:ind w:left="1080" w:right="0" w:hanging="3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Կազմակերպության անվանումը՝ </w:t>
      </w:r>
      <w:r>
        <w:rPr>
          <w:sz w:val="24"/>
          <w:szCs w:val="24"/>
          <w:u w:val="single"/>
        </w:rPr>
        <w:t>____________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>______________________________________</w:t>
      </w:r>
    </w:p>
    <w:p>
      <w:pPr>
        <w:widowControl w:val="0"/>
        <w:spacing w:before="32" w:after="0" w:line="360" w:lineRule="auto"/>
        <w:ind w:left="99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Փողոցի հասցե՝ _______________________________________________________</w:t>
      </w:r>
    </w:p>
    <w:p>
      <w:pPr>
        <w:widowControl w:val="0"/>
        <w:spacing w:before="0" w:after="0" w:line="360" w:lineRule="auto"/>
        <w:ind w:left="1080" w:right="1882"/>
        <w:jc w:val="both"/>
        <w:rPr>
          <w:sz w:val="24"/>
          <w:szCs w:val="24"/>
        </w:rPr>
      </w:pPr>
      <w:r>
        <w:rPr>
          <w:sz w:val="24"/>
          <w:szCs w:val="24"/>
        </w:rPr>
        <w:t>Քաղաք՝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                                                  </w:t>
      </w:r>
      <w:r>
        <w:rPr>
          <w:sz w:val="24"/>
          <w:szCs w:val="24"/>
          <w:u w:val="single"/>
        </w:rPr>
        <w:t>_____</w:t>
      </w:r>
      <w:r>
        <w:rPr>
          <w:sz w:val="24"/>
          <w:szCs w:val="24"/>
        </w:rPr>
        <w:t xml:space="preserve"> Նահանգ՝ </w:t>
      </w:r>
      <w:r>
        <w:rPr>
          <w:sz w:val="24"/>
          <w:szCs w:val="24"/>
          <w:u w:val="single"/>
        </w:rPr>
        <w:t xml:space="preserve"> 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Փոստային դասիչ՝ __________</w:t>
      </w:r>
    </w:p>
    <w:p>
      <w:pPr>
        <w:widowControl w:val="0"/>
        <w:spacing w:before="0" w:after="0" w:line="200" w:lineRule="atLeast"/>
        <w:rPr>
          <w:rFonts w:ascii="Calibri" w:eastAsia="Calibri" w:hAnsi="Calibri" w:cs="Calibri"/>
          <w:sz w:val="24"/>
          <w:szCs w:val="24"/>
        </w:rPr>
      </w:pPr>
    </w:p>
    <w:p>
      <w:pPr>
        <w:widowControl w:val="0"/>
        <w:numPr>
          <w:ilvl w:val="0"/>
          <w:numId w:val="2"/>
        </w:numPr>
        <w:pBdr>
          <w:left w:val="none" w:sz="0" w:space="3" w:color="auto"/>
        </w:pBdr>
        <w:spacing w:before="32" w:line="360" w:lineRule="auto"/>
        <w:ind w:left="1080" w:right="0" w:hanging="360"/>
        <w:jc w:val="left"/>
        <w:rPr>
          <w:spacing w:val="2"/>
          <w:sz w:val="24"/>
          <w:szCs w:val="24"/>
        </w:rPr>
      </w:pPr>
      <w:r>
        <w:rPr>
          <w:spacing w:val="0"/>
          <w:sz w:val="24"/>
          <w:szCs w:val="24"/>
        </w:rPr>
        <w:t>Սա նոր՝ O Հյուրընկալող կազմակերպություն*</w:t>
      </w:r>
      <w:r>
        <w:rPr>
          <w:spacing w:val="0"/>
          <w:sz w:val="24"/>
          <w:szCs w:val="24"/>
        </w:rPr>
        <w:t xml:space="preserve">             </w:t>
      </w:r>
      <w:r>
        <w:rPr>
          <w:spacing w:val="0"/>
          <w:sz w:val="24"/>
          <w:szCs w:val="24"/>
        </w:rPr>
        <w:t>O Իրականացման վայր**</w:t>
      </w:r>
    </w:p>
    <w:p>
      <w:pPr>
        <w:widowControl w:val="0"/>
        <w:numPr>
          <w:ilvl w:val="0"/>
          <w:numId w:val="2"/>
        </w:numPr>
        <w:pBdr>
          <w:left w:val="none" w:sz="0" w:space="3" w:color="auto"/>
        </w:pBdr>
        <w:spacing w:after="0" w:line="360" w:lineRule="auto"/>
        <w:ind w:left="1080" w:right="0" w:hanging="360"/>
        <w:jc w:val="left"/>
        <w:rPr>
          <w:spacing w:val="2"/>
          <w:sz w:val="24"/>
          <w:szCs w:val="24"/>
        </w:rPr>
      </w:pPr>
      <w:r>
        <w:rPr>
          <w:spacing w:val="0"/>
          <w:sz w:val="24"/>
          <w:szCs w:val="24"/>
        </w:rPr>
        <w:t>Եթե սա նոր իրականացման վայր է, խնդրում ենք տրամադրել փոխկապակցված հյուրընկալող կազմակերպության անվանումը՝</w:t>
      </w:r>
    </w:p>
    <w:p>
      <w:pPr>
        <w:widowControl w:val="0"/>
        <w:spacing w:before="0" w:after="0" w:line="36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>
      <w:pPr>
        <w:widowControl w:val="0"/>
        <w:numPr>
          <w:ilvl w:val="0"/>
          <w:numId w:val="3"/>
        </w:numPr>
        <w:pBdr>
          <w:left w:val="none" w:sz="0" w:space="3" w:color="auto"/>
        </w:pBdr>
        <w:spacing w:before="0" w:after="0" w:line="360" w:lineRule="auto"/>
        <w:ind w:left="1080" w:right="0" w:hanging="360"/>
        <w:jc w:val="left"/>
        <w:rPr>
          <w:spacing w:val="2"/>
          <w:sz w:val="24"/>
          <w:szCs w:val="24"/>
        </w:rPr>
      </w:pPr>
      <w:r>
        <w:rPr>
          <w:spacing w:val="0"/>
          <w:sz w:val="24"/>
          <w:szCs w:val="24"/>
        </w:rPr>
        <w:t xml:space="preserve">Վայրի տեսակը (ընտրեք այն տեսակը, որը լավագույն կերպով բնութագրում է ձեր վայրը)՝ </w:t>
      </w:r>
    </w:p>
    <w:tbl>
      <w:tblPr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4206"/>
        <w:gridCol w:w="3946"/>
      </w:tblGrid>
      <w:tr>
        <w:tblPrEx>
          <w:tblInd w:w="118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30" w:type="dxa"/>
            <w:tcBorders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Ծերացման հարցերով պետական դեպարտամենտ</w:t>
            </w:r>
          </w:p>
        </w:tc>
        <w:tc>
          <w:tcPr>
            <w:tcW w:w="4200" w:type="dxa"/>
            <w:vMerge w:val="restart"/>
            <w:tcBorders>
              <w:left w:val="single" w:sz="4" w:space="0" w:color="000000"/>
              <w:bottom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Բազմաֆունկցիոնալ սոցիալական ծառայությունների կազմակերպություն</w:t>
            </w:r>
          </w:p>
        </w:tc>
      </w:tr>
      <w:tr>
        <w:tblPrEx>
          <w:tblInd w:w="1188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Քաղաքային կառավարում</w:t>
            </w:r>
          </w:p>
        </w:tc>
        <w:tc>
          <w:tcPr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1188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Ծերացման հարցերով տարածքային գործակալություն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Հանգստի կազմակերպություն</w:t>
            </w:r>
          </w:p>
        </w:tc>
      </w:tr>
      <w:tr>
        <w:tblPrEx>
          <w:tblInd w:w="1188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Առողջապահության պետական վարչություն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Բնակելի կենտրոն</w:t>
            </w:r>
          </w:p>
        </w:tc>
      </w:tr>
      <w:tr>
        <w:tblPrEx>
          <w:tblInd w:w="1188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Վարչաշրջանի առողջապահության վարչություն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Ավագ կենտրոն</w:t>
            </w:r>
          </w:p>
        </w:tc>
      </w:tr>
      <w:tr>
        <w:tblPrEx>
          <w:tblInd w:w="1188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Ուսումնական հաստատություն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Այլ համայնքային կենտրոն</w:t>
            </w:r>
          </w:p>
        </w:tc>
      </w:tr>
      <w:tr>
        <w:tblPrEx>
          <w:tblInd w:w="1188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Հավատքի վրա հիմնված կազմակերպություն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Ցեղային կենտրոն</w:t>
            </w:r>
          </w:p>
        </w:tc>
      </w:tr>
      <w:tr>
        <w:tblPrEx>
          <w:tblInd w:w="1188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Առողջապահական խնամքի կազմակերպություն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 xml:space="preserve">O Աշխատավայր </w:t>
            </w:r>
          </w:p>
        </w:tc>
      </w:tr>
      <w:tr>
        <w:tblPrEx>
          <w:tblInd w:w="1188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4530" w:type="dxa"/>
            <w:tcBorders>
              <w:top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Գրադարան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O Այլ (խնդրում ենք նշել)՝</w:t>
            </w:r>
          </w:p>
        </w:tc>
      </w:tr>
    </w:tbl>
    <w:p>
      <w:pPr>
        <w:widowControl w:val="0"/>
        <w:spacing w:before="0" w:after="0" w:line="252" w:lineRule="atLeast"/>
        <w:ind w:right="3845"/>
      </w:pPr>
      <w:r>
        <w:rPr>
          <w:sz w:val="24"/>
          <w:szCs w:val="24"/>
        </w:rPr>
        <w:t xml:space="preserve">       </w:t>
      </w:r>
    </w:p>
    <w:p>
      <w:pPr>
        <w:widowControl w:val="0"/>
        <w:spacing w:before="0" w:after="0" w:line="200" w:lineRule="atLeast"/>
        <w:ind w:left="720"/>
        <w:rPr>
          <w:rFonts w:ascii="Calibri" w:eastAsia="Calibri" w:hAnsi="Calibri" w:cs="Calibri"/>
          <w:sz w:val="24"/>
          <w:szCs w:val="24"/>
        </w:rPr>
      </w:pPr>
    </w:p>
    <w:p>
      <w:pPr>
        <w:widowControl w:val="0"/>
        <w:numPr>
          <w:ilvl w:val="0"/>
          <w:numId w:val="4"/>
        </w:numPr>
        <w:pBdr>
          <w:left w:val="none" w:sz="0" w:space="3" w:color="auto"/>
        </w:pBdr>
        <w:spacing w:before="0" w:after="0" w:line="245" w:lineRule="auto"/>
        <w:ind w:left="1080" w:right="420" w:hanging="360"/>
        <w:jc w:val="left"/>
        <w:rPr>
          <w:spacing w:val="-1"/>
          <w:sz w:val="24"/>
          <w:szCs w:val="24"/>
        </w:rPr>
      </w:pPr>
      <w:r>
        <w:rPr>
          <w:spacing w:val="0"/>
          <w:sz w:val="24"/>
          <w:szCs w:val="24"/>
        </w:rPr>
        <w:t xml:space="preserve">Եթե սա հյուրընկալող կազմակերպություն է, խնդրում ենք նշել կոնտակտային անձի անունը և տեղեկատվությունը՝ </w:t>
      </w:r>
    </w:p>
    <w:p>
      <w:pPr>
        <w:widowControl w:val="0"/>
        <w:spacing w:before="3" w:after="0" w:line="120" w:lineRule="atLeast"/>
        <w:rPr>
          <w:rFonts w:ascii="Calibri" w:eastAsia="Calibri" w:hAnsi="Calibri" w:cs="Calibri"/>
          <w:sz w:val="24"/>
          <w:szCs w:val="24"/>
        </w:rPr>
      </w:pPr>
    </w:p>
    <w:p>
      <w:pPr>
        <w:widowControl w:val="0"/>
        <w:spacing w:before="32" w:after="0" w:line="360" w:lineRule="auto"/>
        <w:ind w:left="1074"/>
        <w:rPr>
          <w:sz w:val="24"/>
          <w:szCs w:val="24"/>
        </w:rPr>
      </w:pPr>
      <w:r>
        <w:rPr>
          <w:sz w:val="24"/>
          <w:szCs w:val="24"/>
        </w:rPr>
        <w:t xml:space="preserve">Անուն և Ազգանուն՝ _______________________________________________________ </w:t>
      </w:r>
    </w:p>
    <w:p>
      <w:pPr>
        <w:widowControl w:val="0"/>
        <w:spacing w:before="32" w:after="0" w:line="360" w:lineRule="auto"/>
        <w:ind w:left="1074"/>
        <w:rPr>
          <w:sz w:val="24"/>
          <w:szCs w:val="24"/>
        </w:rPr>
      </w:pPr>
      <w:r>
        <w:rPr>
          <w:sz w:val="24"/>
          <w:szCs w:val="24"/>
        </w:rPr>
        <w:t>Ցերեկային հեռախոսահամար՝ _________________________</w:t>
      </w:r>
    </w:p>
    <w:p>
      <w:pPr>
        <w:widowControl w:val="0"/>
        <w:spacing w:before="32" w:after="0" w:line="360" w:lineRule="auto"/>
        <w:ind w:left="1074"/>
        <w:rPr>
          <w:sz w:val="24"/>
          <w:szCs w:val="24"/>
        </w:rPr>
      </w:pPr>
      <w:r>
        <w:rPr>
          <w:sz w:val="24"/>
          <w:szCs w:val="24"/>
        </w:rPr>
        <w:t>Էլեկտրոնային փոստ՝ _________________________________</w:t>
      </w:r>
    </w:p>
    <w:p>
      <w:pPr>
        <w:widowControl w:val="0"/>
        <w:spacing w:before="32" w:after="0" w:line="360" w:lineRule="auto"/>
        <w:ind w:left="720"/>
      </w:pPr>
      <w:r>
        <w:t>*</w:t>
      </w:r>
      <w:r>
        <w:rPr>
          <w:u w:val="single"/>
        </w:rPr>
        <w:t>Հյուրընկալող կազմակերպությունը</w:t>
      </w:r>
      <w:r>
        <w:t xml:space="preserve"> կազմակերպություն կամ գործակալություն է, որը համակարգում է ապացույցների վրա հիմնված ծրագրերի մատուցման տարբեր բնագավառները։</w:t>
      </w:r>
      <w:r>
        <w:rPr>
          <w:u w:val="single"/>
        </w:rPr>
        <w:t xml:space="preserve"> </w:t>
      </w:r>
      <w:r>
        <w:t>Հյուրընկալող կազմակերպությունը հաճախ պատասխանատու է վարպետ դասընթացավարների և ղեկավարների/վարողների վերապատրաստման, ինչպես նաև ծրագրերի իրականացման պլանավորման և մոնիտորինգի համար։։ Հյուրընկալող կազմակերպությունը հաճախ (բայց ոչ միշտ) ունենում է ծրագրի լիցենզիա։ Հյուրընկալող կազմակերպությունը երբեմն նաև իրականացման վայրն է։</w:t>
      </w:r>
      <w:r>
        <w:t xml:space="preserve">  </w:t>
      </w:r>
    </w:p>
    <w:p>
      <w:pPr>
        <w:widowControl w:val="0"/>
        <w:spacing w:before="32" w:after="0" w:line="360" w:lineRule="auto"/>
        <w:ind w:left="720"/>
      </w:pPr>
      <w:r>
        <w:t>**</w:t>
      </w:r>
      <w:r>
        <w:rPr>
          <w:u w:val="single"/>
        </w:rPr>
        <w:t xml:space="preserve">Իրականացման վայրը </w:t>
      </w:r>
      <w:r>
        <w:t>ֆիզիկական վայրն է, որտեղ համայնքում ապացույցների վրա հիմված ծրագիրը տեղի է ունենում։ Իրականացման վայրը կարող է նույնական լինել հյուրընկալող կազմակերպության հետ, կամ կարող է լինել այլ վայր, որտեղ հյուրընկալող կազմակերպությունը պլանավորում է ծրագիր անցկացնել։</w:t>
      </w:r>
      <w:r>
        <w:t xml:space="preserve">  </w:t>
      </w:r>
    </w:p>
    <w:sectPr>
      <w:footerReference w:type="default" r:id="rId5"/>
      <w:type w:val="nextPage"/>
      <w:pgSz w:w="12240" w:h="15840"/>
      <w:pgMar w:top="288" w:right="432" w:bottom="288" w:left="72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widowControl w:val="0"/>
      <w:spacing w:before="0" w:after="0" w:line="240" w:lineRule="auto"/>
      <w:ind w:firstLine="232"/>
      <w:rPr>
        <w:sz w:val="12"/>
        <w:szCs w:val="12"/>
      </w:rPr>
    </w:pPr>
    <w:r>
      <w:rPr>
        <w:sz w:val="12"/>
        <w:szCs w:val="12"/>
      </w:rPr>
      <w:t>«ՓԱՍՏԱԹՂԹԵՐԻ ԿՐՃԱՏՄԱՆ ՄԱՍԻՆ» ՕՐԵՆՔԻ ՀԱՅՏԱՐԱՐՈՒԹՅՈՒՆ</w:t>
    </w:r>
  </w:p>
  <w:p>
    <w:pPr>
      <w:widowControl w:val="0"/>
      <w:spacing w:before="3" w:after="0" w:line="245" w:lineRule="auto"/>
      <w:ind w:left="232" w:right="62"/>
      <w:rPr>
        <w:sz w:val="12"/>
        <w:szCs w:val="12"/>
      </w:rPr>
    </w:pPr>
    <w:r>
      <w:rPr>
        <w:sz w:val="12"/>
        <w:szCs w:val="12"/>
      </w:rPr>
      <w:t>Համաձայն 1995թ․-ի «Փաստաթղթերի կրճատման մասին» օրենքի՝ ոչ մի անձից չի պահանջվում արձագանքել տեղեկատվության հավաքագրմանը, քանի դեռ այդպիսի հավաքագրումը չի ցուցադրում վավեր OMB վերահսկիչ համարը։ Այս տեղեկատվության հավաքագրման վավեր OMB վերահսկիչ համարն է 0985-0036։ Այս տեղեկատվության հավաքագրման համար պահանջվող ժամանակը գնահատվում է միջինը 15 րոպե մեկ պատասխանի համար, ներառյալ հրահանգները վերանայելու ժամանակը, որոնել առկա տվյալների ռեսուրսները, հավաքել անհրաժեշտ տվյալները, ինչպես նաև լրացնել և վերանայել տեղեկատվության հավաքագրումը։ Եթե ունեք մեկնաբանություններ ժամանակի գնահատման(ների) ճշգրտության վերաբերյալ կամ ունեք առաջարկներ այս ձևը բարելավելու համար, խնդրում ենք գրել հետևյալ հասցեին՝ Համայնքային ապրելու վարչակազմ, 330 C street SW, Washington, D.C. 20201, Ուշադրություն՝ PRA-ն տեղեկացնում է ընթացակարգերի պատասխանատուին։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line="276" w:lineRule="auto"/>
    </w:pPr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webSettings" Target="webSettings.xml"/><Relationship Id="rId1" Type="http://schemas.openxmlformats.org/officeDocument/2006/relationships/settings" Target="settings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oter" Target="footer1.xml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801CC838-49DE-48EC-A43C-5182011BB27B}"/>
</file>

<file path=customXml/itemProps2.xml><?xml version="1.0" encoding="utf-8"?>
<ds:datastoreItem xmlns:ds="http://schemas.openxmlformats.org/officeDocument/2006/customXml" ds:itemID="{8B1F79F5-F230-4259-A38B-1258C042B59B}"/>
</file>

<file path=customXml/itemProps3.xml><?xml version="1.0" encoding="utf-8"?>
<ds:datastoreItem xmlns:ds="http://schemas.openxmlformats.org/officeDocument/2006/customXml" ds:itemID="{D0959BA2-F25D-4D0F-9684-2100C858C4AB}"/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